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F62DD" w14:textId="3340BDF5" w:rsidR="005743E4" w:rsidRDefault="005743E4" w:rsidP="008177A5">
      <w:pPr>
        <w:pStyle w:val="Nagwek"/>
        <w:spacing w:line="276" w:lineRule="auto"/>
        <w:outlineLvl w:val="0"/>
        <w:rPr>
          <w:rFonts w:ascii="Times New Roman" w:hAnsi="Times New Roman"/>
          <w:b/>
          <w:color w:val="000000" w:themeColor="text1"/>
          <w:sz w:val="24"/>
        </w:rPr>
      </w:pPr>
      <w:r w:rsidRPr="006261C4">
        <w:rPr>
          <w:rFonts w:ascii="Times New Roman" w:eastAsiaTheme="minorHAnsi" w:hAnsi="Times New Roman"/>
          <w:b/>
          <w:sz w:val="24"/>
        </w:rPr>
        <w:t>I.271</w:t>
      </w:r>
      <w:r>
        <w:rPr>
          <w:rFonts w:ascii="Times New Roman" w:eastAsiaTheme="minorHAnsi" w:hAnsi="Times New Roman"/>
          <w:b/>
          <w:sz w:val="24"/>
        </w:rPr>
        <w:t>.19</w:t>
      </w:r>
      <w:r w:rsidRPr="006261C4">
        <w:rPr>
          <w:rFonts w:ascii="Times New Roman" w:eastAsiaTheme="minorHAnsi" w:hAnsi="Times New Roman"/>
          <w:b/>
          <w:sz w:val="24"/>
        </w:rPr>
        <w:t>.202</w:t>
      </w:r>
      <w:r>
        <w:rPr>
          <w:rFonts w:ascii="Times New Roman" w:eastAsiaTheme="minorHAnsi" w:hAnsi="Times New Roman"/>
          <w:b/>
          <w:sz w:val="24"/>
        </w:rPr>
        <w:t>5</w:t>
      </w:r>
    </w:p>
    <w:p w14:paraId="275DE965" w14:textId="42207899" w:rsidR="001D11C5" w:rsidRPr="008177A5" w:rsidRDefault="005E3918" w:rsidP="008177A5">
      <w:pPr>
        <w:pStyle w:val="Nagwek"/>
        <w:spacing w:line="276" w:lineRule="auto"/>
        <w:outlineLvl w:val="0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Gmina Dukla</w:t>
      </w:r>
    </w:p>
    <w:p w14:paraId="58CF8249" w14:textId="77777777" w:rsidR="005E3918" w:rsidRPr="008177A5" w:rsidRDefault="005E3918" w:rsidP="008177A5">
      <w:pPr>
        <w:pStyle w:val="Nagwek"/>
        <w:spacing w:line="276" w:lineRule="auto"/>
        <w:outlineLvl w:val="0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38-450 Dukla</w:t>
      </w:r>
    </w:p>
    <w:p w14:paraId="2BC60602" w14:textId="77777777" w:rsidR="005E3918" w:rsidRPr="008177A5" w:rsidRDefault="005E3918" w:rsidP="008177A5">
      <w:pPr>
        <w:pStyle w:val="Nagwek"/>
        <w:spacing w:line="276" w:lineRule="auto"/>
        <w:outlineLvl w:val="0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ul. Trakt Węgierski 11</w:t>
      </w:r>
    </w:p>
    <w:p w14:paraId="66E14C3F" w14:textId="1F49A05B" w:rsidR="00B65807" w:rsidRPr="008177A5" w:rsidRDefault="003558C1" w:rsidP="003E4A7A">
      <w:pPr>
        <w:pStyle w:val="tekstdokumentu"/>
        <w:rPr>
          <w:rFonts w:ascii="Times New Roman" w:hAnsi="Times New Roman"/>
          <w:sz w:val="24"/>
        </w:rPr>
      </w:pPr>
      <w:r w:rsidRPr="008177A5">
        <w:rPr>
          <w:rFonts w:ascii="Times New Roman" w:hAnsi="Times New Roman"/>
          <w:sz w:val="24"/>
        </w:rPr>
        <w:tab/>
      </w:r>
      <w:r w:rsidR="00DD58AC">
        <w:rPr>
          <w:rFonts w:ascii="Times New Roman" w:hAnsi="Times New Roman"/>
          <w:sz w:val="24"/>
        </w:rPr>
        <w:t>Z</w:t>
      </w:r>
      <w:r w:rsidR="00DD58AC" w:rsidRPr="008177A5">
        <w:rPr>
          <w:rFonts w:ascii="Times New Roman" w:hAnsi="Times New Roman"/>
          <w:sz w:val="24"/>
        </w:rPr>
        <w:t xml:space="preserve">ałącznik </w:t>
      </w:r>
      <w:r w:rsidR="00374A69" w:rsidRPr="008177A5">
        <w:rPr>
          <w:rFonts w:ascii="Times New Roman" w:hAnsi="Times New Roman"/>
          <w:sz w:val="24"/>
        </w:rPr>
        <w:t xml:space="preserve">nr </w:t>
      </w:r>
      <w:r w:rsidR="00923791" w:rsidRPr="008177A5">
        <w:rPr>
          <w:rFonts w:ascii="Times New Roman" w:hAnsi="Times New Roman"/>
          <w:sz w:val="24"/>
        </w:rPr>
        <w:t>2</w:t>
      </w:r>
      <w:r w:rsidR="00B65807" w:rsidRPr="008177A5">
        <w:rPr>
          <w:rFonts w:ascii="Times New Roman" w:hAnsi="Times New Roman"/>
          <w:sz w:val="24"/>
        </w:rPr>
        <w:t xml:space="preserve"> do S</w:t>
      </w:r>
      <w:r w:rsidR="005551A5" w:rsidRPr="008177A5">
        <w:rPr>
          <w:rFonts w:ascii="Times New Roman" w:hAnsi="Times New Roman"/>
          <w:sz w:val="24"/>
        </w:rPr>
        <w:t>W</w:t>
      </w:r>
      <w:r w:rsidR="00B65807" w:rsidRPr="008177A5">
        <w:rPr>
          <w:rFonts w:ascii="Times New Roman" w:hAnsi="Times New Roman"/>
          <w:sz w:val="24"/>
        </w:rPr>
        <w:t>Z</w:t>
      </w:r>
    </w:p>
    <w:p w14:paraId="6C36FEB3" w14:textId="77777777" w:rsidR="00B65807" w:rsidRPr="008177A5" w:rsidRDefault="00B65807" w:rsidP="007F5FA6">
      <w:pPr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8177A5" w:rsidRDefault="00B65807" w:rsidP="006E77BB">
      <w:pPr>
        <w:tabs>
          <w:tab w:val="left" w:leader="dot" w:pos="9072"/>
        </w:tabs>
        <w:spacing w:before="18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4116412" w14:textId="77777777" w:rsidR="00B65807" w:rsidRPr="008177A5" w:rsidRDefault="00B65807" w:rsidP="006E77BB">
      <w:pPr>
        <w:tabs>
          <w:tab w:val="left" w:leader="dot" w:pos="9072"/>
        </w:tabs>
        <w:spacing w:before="18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77777777" w:rsidR="00B65807" w:rsidRPr="008177A5" w:rsidRDefault="00B65807" w:rsidP="007F5FA6">
      <w:pPr>
        <w:tabs>
          <w:tab w:val="center" w:pos="4820"/>
        </w:tabs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  <w:t>(</w:t>
      </w:r>
      <w:r w:rsidRPr="008177A5">
        <w:rPr>
          <w:rFonts w:ascii="Times New Roman" w:hAnsi="Times New Roman"/>
          <w:i/>
          <w:color w:val="000000" w:themeColor="text1"/>
          <w:szCs w:val="20"/>
        </w:rPr>
        <w:t xml:space="preserve">pełna nazwa i adres </w:t>
      </w:r>
      <w:proofErr w:type="gramStart"/>
      <w:r w:rsidRPr="008177A5">
        <w:rPr>
          <w:rFonts w:ascii="Times New Roman" w:hAnsi="Times New Roman"/>
          <w:i/>
          <w:color w:val="000000" w:themeColor="text1"/>
          <w:szCs w:val="20"/>
        </w:rPr>
        <w:t>Wykonawcy</w:t>
      </w:r>
      <w:r w:rsidRPr="008177A5">
        <w:rPr>
          <w:rFonts w:ascii="Times New Roman" w:hAnsi="Times New Roman"/>
          <w:color w:val="000000" w:themeColor="text1"/>
          <w:sz w:val="24"/>
        </w:rPr>
        <w:t>)*</w:t>
      </w:r>
      <w:proofErr w:type="gramEnd"/>
    </w:p>
    <w:p w14:paraId="59D58C8F" w14:textId="77777777" w:rsidR="00B65807" w:rsidRPr="008177A5" w:rsidRDefault="00B65807" w:rsidP="008177A5">
      <w:pPr>
        <w:tabs>
          <w:tab w:val="center" w:pos="4820"/>
        </w:tabs>
        <w:spacing w:line="240" w:lineRule="auto"/>
        <w:rPr>
          <w:rFonts w:ascii="Times New Roman" w:hAnsi="Times New Roman"/>
          <w:color w:val="000000" w:themeColor="text1"/>
          <w:szCs w:val="20"/>
        </w:rPr>
      </w:pPr>
      <w:r w:rsidRPr="008177A5">
        <w:rPr>
          <w:rFonts w:ascii="Times New Roman" w:hAnsi="Times New Roman"/>
          <w:i/>
          <w:color w:val="000000" w:themeColor="text1"/>
          <w:szCs w:val="20"/>
        </w:rPr>
        <w:t xml:space="preserve">w przypadku Wykonawców wspólnie ubiegających się o zamówienie (np. konsorcjum, spółka cywilna tj. wspólnicy spółki cywilnej) należy wymienić wszystkich Wykonawców wspólnie ubiegających się o zamówienie </w:t>
      </w:r>
      <w:r w:rsidR="00414B71">
        <w:rPr>
          <w:rFonts w:ascii="Times New Roman" w:hAnsi="Times New Roman"/>
          <w:i/>
          <w:color w:val="000000" w:themeColor="text1"/>
          <w:szCs w:val="20"/>
        </w:rPr>
        <w:t xml:space="preserve">        </w:t>
      </w:r>
      <w:proofErr w:type="gramStart"/>
      <w:r w:rsidR="00414B71">
        <w:rPr>
          <w:rFonts w:ascii="Times New Roman" w:hAnsi="Times New Roman"/>
          <w:i/>
          <w:color w:val="000000" w:themeColor="text1"/>
          <w:szCs w:val="20"/>
        </w:rPr>
        <w:t xml:space="preserve">   </w:t>
      </w:r>
      <w:r w:rsidRPr="008177A5">
        <w:rPr>
          <w:rFonts w:ascii="Times New Roman" w:hAnsi="Times New Roman"/>
          <w:i/>
          <w:color w:val="000000" w:themeColor="text1"/>
          <w:szCs w:val="20"/>
        </w:rPr>
        <w:t>(</w:t>
      </w:r>
      <w:proofErr w:type="gramEnd"/>
      <w:r w:rsidRPr="008177A5">
        <w:rPr>
          <w:rFonts w:ascii="Times New Roman" w:hAnsi="Times New Roman"/>
          <w:i/>
          <w:color w:val="000000" w:themeColor="text1"/>
          <w:szCs w:val="20"/>
        </w:rPr>
        <w:t>w przypadku spółki cywilnej należy wymienić wszystkich wspólników spółki cywilnej)</w:t>
      </w:r>
    </w:p>
    <w:p w14:paraId="707E2968" w14:textId="77777777" w:rsidR="00B65807" w:rsidRPr="008177A5" w:rsidRDefault="00B65807" w:rsidP="008177A5">
      <w:pPr>
        <w:tabs>
          <w:tab w:val="left" w:leader="dot" w:pos="4820"/>
          <w:tab w:val="right" w:leader="dot" w:pos="9072"/>
        </w:tabs>
        <w:spacing w:before="360"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proofErr w:type="gramStart"/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,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>NIP</w:t>
      </w:r>
      <w:proofErr w:type="gramEnd"/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77777777" w:rsidR="005E3918" w:rsidRDefault="00B65807" w:rsidP="008177A5">
      <w:pPr>
        <w:tabs>
          <w:tab w:val="left" w:leader="dot" w:pos="2793"/>
          <w:tab w:val="left" w:leader="dot" w:pos="5301"/>
          <w:tab w:val="left" w:leader="dot" w:pos="9072"/>
        </w:tabs>
        <w:spacing w:before="360"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  <w:t>fax.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,</w:t>
      </w:r>
    </w:p>
    <w:p w14:paraId="3DA1CE5A" w14:textId="77777777" w:rsidR="00B65807" w:rsidRDefault="00B65807" w:rsidP="008177A5">
      <w:pPr>
        <w:tabs>
          <w:tab w:val="left" w:leader="dot" w:pos="2793"/>
          <w:tab w:val="left" w:leader="dot" w:pos="5301"/>
          <w:tab w:val="left" w:leader="dot" w:pos="9072"/>
        </w:tabs>
        <w:spacing w:before="360"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8177A5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03761DA1" w14:textId="77777777" w:rsidR="005E3918" w:rsidRPr="008177A5" w:rsidRDefault="005E3918" w:rsidP="008177A5">
      <w:pPr>
        <w:tabs>
          <w:tab w:val="left" w:leader="dot" w:pos="2793"/>
          <w:tab w:val="left" w:leader="dot" w:pos="5301"/>
          <w:tab w:val="left" w:leader="dot" w:pos="9072"/>
        </w:tabs>
        <w:spacing w:before="360"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lang w:val="en-US"/>
        </w:rPr>
        <w:t>skrzynki</w:t>
      </w:r>
      <w:proofErr w:type="spellEnd"/>
      <w:r>
        <w:rPr>
          <w:rFonts w:ascii="Times New Roman" w:hAnsi="Times New Roman"/>
          <w:color w:val="000000" w:themeColor="text1"/>
          <w:sz w:val="24"/>
          <w:lang w:val="en-US"/>
        </w:rPr>
        <w:t xml:space="preserve"> (ESP) </w:t>
      </w:r>
      <w:proofErr w:type="spellStart"/>
      <w:r>
        <w:rPr>
          <w:rFonts w:ascii="Times New Roman" w:hAnsi="Times New Roman"/>
          <w:color w:val="000000" w:themeColor="text1"/>
          <w:sz w:val="24"/>
          <w:lang w:val="en-US"/>
        </w:rPr>
        <w:t>na</w:t>
      </w:r>
      <w:proofErr w:type="spellEnd"/>
      <w:r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lang w:val="en-US"/>
        </w:rPr>
        <w:t>ePuap</w:t>
      </w:r>
      <w:proofErr w:type="spellEnd"/>
      <w:r>
        <w:rPr>
          <w:rFonts w:ascii="Times New Roman" w:hAnsi="Times New Roman"/>
          <w:color w:val="000000" w:themeColor="text1"/>
          <w:sz w:val="24"/>
          <w:lang w:val="en-US"/>
        </w:rPr>
        <w:t>:…</w:t>
      </w:r>
      <w:proofErr w:type="gramEnd"/>
      <w:r>
        <w:rPr>
          <w:rFonts w:ascii="Times New Roman" w:hAnsi="Times New Roman"/>
          <w:color w:val="000000" w:themeColor="text1"/>
          <w:sz w:val="24"/>
          <w:lang w:val="en-US"/>
        </w:rPr>
        <w:t>…………………</w:t>
      </w:r>
      <w:proofErr w:type="gramStart"/>
      <w:r>
        <w:rPr>
          <w:rFonts w:ascii="Times New Roman" w:hAnsi="Times New Roman"/>
          <w:color w:val="000000" w:themeColor="text1"/>
          <w:sz w:val="24"/>
          <w:lang w:val="en-US"/>
        </w:rPr>
        <w:t>…..</w:t>
      </w:r>
      <w:proofErr w:type="gramEnd"/>
      <w:r>
        <w:rPr>
          <w:rFonts w:ascii="Times New Roman" w:hAnsi="Times New Roman"/>
          <w:color w:val="000000" w:themeColor="text1"/>
          <w:sz w:val="24"/>
          <w:lang w:val="en-US"/>
        </w:rPr>
        <w:t xml:space="preserve"> ,</w:t>
      </w:r>
    </w:p>
    <w:p w14:paraId="655B4F2D" w14:textId="77777777" w:rsidR="00F00D2B" w:rsidRPr="008177A5" w:rsidRDefault="00F00D2B" w:rsidP="008177A5">
      <w:pPr>
        <w:spacing w:line="276" w:lineRule="auto"/>
        <w:rPr>
          <w:rFonts w:ascii="Times New Roman" w:hAnsi="Times New Roman"/>
          <w:color w:val="000000" w:themeColor="text1"/>
          <w:sz w:val="24"/>
          <w:lang w:val="de-CH"/>
        </w:rPr>
      </w:pPr>
    </w:p>
    <w:p w14:paraId="7AF95932" w14:textId="44CA364C" w:rsidR="001D11C5" w:rsidRDefault="00B65807" w:rsidP="001A4EBD">
      <w:pPr>
        <w:rPr>
          <w:rFonts w:ascii="Times New Roman" w:hAnsi="Times New Roman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8177A5">
        <w:rPr>
          <w:rFonts w:ascii="Times New Roman" w:hAnsi="Times New Roman"/>
          <w:color w:val="000000" w:themeColor="text1"/>
          <w:sz w:val="24"/>
        </w:rPr>
        <w:t>,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proofErr w:type="gramStart"/>
      <w:r w:rsidRPr="008177A5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1A4EBD" w:rsidRPr="008177A5">
        <w:rPr>
          <w:rFonts w:ascii="Times New Roman" w:hAnsi="Times New Roman"/>
          <w:sz w:val="24"/>
          <w:u w:val="single"/>
        </w:rPr>
        <w:t>w</w:t>
      </w:r>
      <w:proofErr w:type="gramEnd"/>
      <w:r w:rsidR="001A4EBD" w:rsidRPr="008177A5">
        <w:rPr>
          <w:rFonts w:ascii="Times New Roman" w:hAnsi="Times New Roman"/>
          <w:sz w:val="24"/>
          <w:u w:val="single"/>
        </w:rPr>
        <w:t xml:space="preserve"> trybie podstawowym, na podstawie art. 275 pkt. 1)</w:t>
      </w:r>
      <w:r w:rsidR="001A4EBD" w:rsidRPr="008177A5">
        <w:rPr>
          <w:rFonts w:ascii="Times New Roman" w:hAnsi="Times New Roman"/>
          <w:sz w:val="24"/>
        </w:rPr>
        <w:t xml:space="preserve"> ustawy </w:t>
      </w:r>
      <w:r w:rsidR="00F803F6">
        <w:rPr>
          <w:rFonts w:ascii="Times New Roman" w:hAnsi="Times New Roman"/>
          <w:sz w:val="24"/>
        </w:rPr>
        <w:br/>
      </w:r>
      <w:r w:rsidR="001A4EBD" w:rsidRPr="008177A5">
        <w:rPr>
          <w:rFonts w:ascii="Times New Roman" w:hAnsi="Times New Roman"/>
          <w:sz w:val="24"/>
        </w:rPr>
        <w:t xml:space="preserve">z dnia 11 września 2019 roku - Prawo zamówień publicznych dla zadania: </w:t>
      </w:r>
    </w:p>
    <w:p w14:paraId="1D252169" w14:textId="77777777" w:rsidR="008177A5" w:rsidRPr="008177A5" w:rsidRDefault="008177A5" w:rsidP="001A4EBD">
      <w:pPr>
        <w:rPr>
          <w:rFonts w:ascii="Times New Roman" w:hAnsi="Times New Roman"/>
          <w:sz w:val="24"/>
        </w:rPr>
      </w:pPr>
    </w:p>
    <w:p w14:paraId="77D78AAF" w14:textId="2FF42DD4" w:rsidR="00A05B83" w:rsidRPr="006261C4" w:rsidRDefault="00A05B83" w:rsidP="00A05B83">
      <w:pPr>
        <w:jc w:val="center"/>
        <w:rPr>
          <w:rFonts w:ascii="Times New Roman" w:hAnsi="Times New Roman"/>
          <w:color w:val="000000" w:themeColor="text1"/>
          <w:sz w:val="24"/>
        </w:rPr>
      </w:pPr>
      <w:bookmarkStart w:id="0" w:name="_Hlk171334921"/>
      <w:r>
        <w:rPr>
          <w:rFonts w:ascii="Times New Roman" w:hAnsi="Times New Roman"/>
          <w:b/>
          <w:bCs/>
          <w:color w:val="000000" w:themeColor="text1"/>
          <w:sz w:val="24"/>
        </w:rPr>
        <w:t xml:space="preserve">Modernizacja </w:t>
      </w:r>
      <w:r w:rsidR="001F7290">
        <w:rPr>
          <w:rFonts w:ascii="Times New Roman" w:hAnsi="Times New Roman"/>
          <w:b/>
          <w:bCs/>
          <w:color w:val="000000" w:themeColor="text1"/>
          <w:sz w:val="24"/>
        </w:rPr>
        <w:t>ujęcia</w:t>
      </w:r>
      <w:r>
        <w:rPr>
          <w:rFonts w:ascii="Times New Roman" w:hAnsi="Times New Roman"/>
          <w:b/>
          <w:bCs/>
          <w:color w:val="000000" w:themeColor="text1"/>
          <w:sz w:val="24"/>
        </w:rPr>
        <w:t xml:space="preserve"> wody w </w:t>
      </w:r>
      <w:r w:rsidR="001F7290">
        <w:rPr>
          <w:rFonts w:ascii="Times New Roman" w:hAnsi="Times New Roman"/>
          <w:b/>
          <w:bCs/>
          <w:color w:val="000000" w:themeColor="text1"/>
          <w:sz w:val="24"/>
        </w:rPr>
        <w:t>Mszanie</w:t>
      </w:r>
    </w:p>
    <w:bookmarkEnd w:id="0"/>
    <w:p w14:paraId="0C27679E" w14:textId="77777777" w:rsidR="007C6DFD" w:rsidRDefault="007C6DFD" w:rsidP="00F803F6">
      <w:pPr>
        <w:tabs>
          <w:tab w:val="left" w:pos="426"/>
          <w:tab w:val="right" w:leader="dot" w:pos="9633"/>
        </w:tabs>
        <w:spacing w:line="276" w:lineRule="auto"/>
        <w:ind w:left="426"/>
        <w:rPr>
          <w:rFonts w:ascii="Times New Roman" w:hAnsi="Times New Roman"/>
          <w:b/>
          <w:bCs/>
          <w:color w:val="000000" w:themeColor="text1"/>
          <w:sz w:val="24"/>
        </w:rPr>
      </w:pPr>
    </w:p>
    <w:p w14:paraId="06D7D83A" w14:textId="77777777" w:rsidR="007C6DFD" w:rsidRPr="008177A5" w:rsidRDefault="007C6DFD" w:rsidP="005069AA">
      <w:pPr>
        <w:tabs>
          <w:tab w:val="left" w:pos="426"/>
          <w:tab w:val="right" w:leader="dot" w:pos="9633"/>
        </w:tabs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79FB942F" w14:textId="42FF916C" w:rsidR="004D4A40" w:rsidRPr="008177A5" w:rsidRDefault="003F0077" w:rsidP="008177A5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CD3453">
        <w:rPr>
          <w:rFonts w:ascii="Times New Roman" w:hAnsi="Times New Roman"/>
          <w:color w:val="000000" w:themeColor="text1"/>
          <w:sz w:val="24"/>
          <w:lang w:eastAsia="pl-PL"/>
        </w:rPr>
        <w:t>kosztorysowe</w:t>
      </w:r>
      <w:r w:rsidR="00CD3453" w:rsidRPr="008177A5">
        <w:rPr>
          <w:rFonts w:ascii="Times New Roman" w:hAnsi="Times New Roman"/>
          <w:color w:val="000000" w:themeColor="text1"/>
          <w:sz w:val="24"/>
          <w:lang w:eastAsia="pl-PL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eastAsia="pl-PL"/>
        </w:rPr>
        <w:t xml:space="preserve">brutto - 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Cenę brutto oferty 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Pr="008177A5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</w:t>
      </w:r>
      <w:proofErr w:type="gramStart"/>
      <w:r w:rsidRPr="008177A5">
        <w:rPr>
          <w:rFonts w:ascii="Times New Roman" w:hAnsi="Times New Roman"/>
          <w:b/>
          <w:color w:val="000000" w:themeColor="text1"/>
          <w:kern w:val="2"/>
          <w:sz w:val="24"/>
        </w:rPr>
        <w:t>…….</w:t>
      </w:r>
      <w:proofErr w:type="gramEnd"/>
      <w:r w:rsidRPr="008177A5">
        <w:rPr>
          <w:rFonts w:ascii="Times New Roman" w:hAnsi="Times New Roman"/>
          <w:b/>
          <w:color w:val="000000" w:themeColor="text1"/>
          <w:kern w:val="2"/>
          <w:sz w:val="24"/>
        </w:rPr>
        <w:t>. zł brutto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 (słownie złotych ………………………………………………………)</w:t>
      </w:r>
      <w:r w:rsidR="004D4A40">
        <w:rPr>
          <w:rFonts w:ascii="Times New Roman" w:hAnsi="Times New Roman"/>
          <w:color w:val="000000" w:themeColor="text1"/>
          <w:kern w:val="2"/>
          <w:sz w:val="24"/>
        </w:rPr>
        <w:t>, w tym:</w:t>
      </w:r>
    </w:p>
    <w:p w14:paraId="4370BBF2" w14:textId="77777777" w:rsidR="00F36DA7" w:rsidRPr="008177A5" w:rsidRDefault="00F36DA7" w:rsidP="008177A5">
      <w:pPr>
        <w:pStyle w:val="Akapitzlist"/>
        <w:numPr>
          <w:ilvl w:val="2"/>
          <w:numId w:val="23"/>
        </w:numPr>
        <w:spacing w:line="360" w:lineRule="auto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stawka </w:t>
      </w:r>
      <w:proofErr w:type="gramStart"/>
      <w:r w:rsidRPr="008177A5">
        <w:rPr>
          <w:rFonts w:ascii="Times New Roman" w:hAnsi="Times New Roman"/>
          <w:color w:val="000000" w:themeColor="text1"/>
          <w:kern w:val="2"/>
          <w:sz w:val="24"/>
        </w:rPr>
        <w:t>roboczogodziny: ….…..</w:t>
      </w:r>
      <w:proofErr w:type="gramEnd"/>
      <w:r w:rsidRPr="008177A5">
        <w:rPr>
          <w:rFonts w:ascii="Times New Roman" w:hAnsi="Times New Roman"/>
          <w:color w:val="000000" w:themeColor="text1"/>
          <w:kern w:val="2"/>
          <w:sz w:val="24"/>
        </w:rPr>
        <w:t>zł/r-g,</w:t>
      </w:r>
    </w:p>
    <w:p w14:paraId="56E709E8" w14:textId="77777777" w:rsidR="00F36DA7" w:rsidRPr="008177A5" w:rsidRDefault="00F36DA7" w:rsidP="008177A5">
      <w:pPr>
        <w:pStyle w:val="Akapitzlist"/>
        <w:numPr>
          <w:ilvl w:val="2"/>
          <w:numId w:val="23"/>
        </w:numPr>
        <w:spacing w:line="360" w:lineRule="auto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koszty </w:t>
      </w:r>
      <w:proofErr w:type="gramStart"/>
      <w:r w:rsidRPr="008177A5">
        <w:rPr>
          <w:rFonts w:ascii="Times New Roman" w:hAnsi="Times New Roman"/>
          <w:color w:val="000000" w:themeColor="text1"/>
          <w:kern w:val="2"/>
          <w:sz w:val="24"/>
        </w:rPr>
        <w:t>ogólne: ….…..</w:t>
      </w:r>
      <w:proofErr w:type="gramEnd"/>
      <w:r w:rsidRPr="008177A5">
        <w:rPr>
          <w:rFonts w:ascii="Times New Roman" w:hAnsi="Times New Roman"/>
          <w:color w:val="000000" w:themeColor="text1"/>
          <w:kern w:val="2"/>
          <w:sz w:val="24"/>
        </w:rPr>
        <w:t>% (</w:t>
      </w:r>
      <w:proofErr w:type="gramStart"/>
      <w:r w:rsidRPr="008177A5">
        <w:rPr>
          <w:rFonts w:ascii="Times New Roman" w:hAnsi="Times New Roman"/>
          <w:color w:val="000000" w:themeColor="text1"/>
          <w:kern w:val="2"/>
          <w:sz w:val="24"/>
        </w:rPr>
        <w:t>od  R</w:t>
      </w:r>
      <w:proofErr w:type="gramEnd"/>
      <w:r w:rsidRPr="008177A5">
        <w:rPr>
          <w:rFonts w:ascii="Times New Roman" w:hAnsi="Times New Roman"/>
          <w:color w:val="000000" w:themeColor="text1"/>
          <w:kern w:val="2"/>
          <w:sz w:val="24"/>
        </w:rPr>
        <w:t>+S),</w:t>
      </w:r>
    </w:p>
    <w:p w14:paraId="7873DEB2" w14:textId="77777777" w:rsidR="00F36DA7" w:rsidRPr="008177A5" w:rsidRDefault="00F36DA7" w:rsidP="008177A5">
      <w:pPr>
        <w:pStyle w:val="Akapitzlist"/>
        <w:numPr>
          <w:ilvl w:val="2"/>
          <w:numId w:val="23"/>
        </w:numPr>
        <w:spacing w:line="360" w:lineRule="auto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zysk</w:t>
      </w:r>
      <w:proofErr w:type="gramStart"/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 ….</w:t>
      </w:r>
      <w:proofErr w:type="gramEnd"/>
      <w:r w:rsidRPr="008177A5">
        <w:rPr>
          <w:rFonts w:ascii="Times New Roman" w:hAnsi="Times New Roman"/>
          <w:color w:val="000000" w:themeColor="text1"/>
          <w:kern w:val="2"/>
          <w:sz w:val="24"/>
        </w:rPr>
        <w:t>.…. % (do R+S+K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OS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),</w:t>
      </w:r>
    </w:p>
    <w:p w14:paraId="10335591" w14:textId="77777777" w:rsidR="00F36DA7" w:rsidRPr="008177A5" w:rsidRDefault="00F36DA7" w:rsidP="008177A5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line="360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podatek VAT: ……… %.</w:t>
      </w:r>
    </w:p>
    <w:p w14:paraId="59E6FB20" w14:textId="77777777" w:rsidR="00F00D2B" w:rsidRPr="008177A5" w:rsidRDefault="00F00D2B" w:rsidP="008177A5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8177A5">
        <w:rPr>
          <w:rFonts w:ascii="Times New Roman" w:hAnsi="Times New Roman"/>
          <w:b/>
          <w:color w:val="000000" w:themeColor="text1"/>
          <w:sz w:val="24"/>
        </w:rPr>
        <w:t>,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8177A5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8177A5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8177A5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Pr="008177A5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proofErr w:type="gramStart"/>
      <w:r w:rsidRPr="008177A5">
        <w:rPr>
          <w:rFonts w:ascii="Times New Roman" w:hAnsi="Times New Roman"/>
          <w:b/>
          <w:color w:val="000000" w:themeColor="text1"/>
          <w:sz w:val="24"/>
        </w:rPr>
        <w:t>…….</w:t>
      </w:r>
      <w:proofErr w:type="gramEnd"/>
      <w:r w:rsidRPr="008177A5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8177A5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8177A5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8177A5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8177A5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48E568F7" w14:textId="77777777" w:rsidR="008177A5" w:rsidRPr="008177A5" w:rsidRDefault="008177A5" w:rsidP="008177A5">
      <w:pPr>
        <w:tabs>
          <w:tab w:val="left" w:pos="426"/>
          <w:tab w:val="left" w:leader="dot" w:pos="5757"/>
          <w:tab w:val="right" w:leader="dot" w:pos="9633"/>
        </w:tabs>
        <w:rPr>
          <w:rFonts w:ascii="Times New Roman" w:hAnsi="Times New Roman"/>
          <w:b/>
          <w:color w:val="000000" w:themeColor="text1"/>
          <w:sz w:val="24"/>
        </w:rPr>
      </w:pPr>
    </w:p>
    <w:p w14:paraId="73A0F487" w14:textId="77777777" w:rsidR="00B65807" w:rsidRPr="008177A5" w:rsidRDefault="00AA5A4E" w:rsidP="008177A5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lastRenderedPageBreak/>
        <w:t>Oświadczamy, że zamówienie realizować będziemy: sami/z udziałem podwykonawcy-ów</w:t>
      </w:r>
      <w:r w:rsidRPr="008177A5">
        <w:rPr>
          <w:rFonts w:ascii="Times New Roman" w:hAnsi="Times New Roman"/>
          <w:b/>
          <w:color w:val="000000" w:themeColor="text1"/>
          <w:sz w:val="24"/>
        </w:rPr>
        <w:t>**</w:t>
      </w:r>
    </w:p>
    <w:p w14:paraId="00D1C865" w14:textId="77777777" w:rsidR="00B65807" w:rsidRPr="008177A5" w:rsidRDefault="00AA5A4E" w:rsidP="008177A5">
      <w:pPr>
        <w:spacing w:line="276" w:lineRule="auto"/>
        <w:ind w:left="36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i/>
          <w:color w:val="000000" w:themeColor="text1"/>
          <w:sz w:val="24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177A5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8177A5">
        <w:rPr>
          <w:rFonts w:ascii="Times New Roman" w:hAnsi="Times New Roman"/>
          <w:i/>
          <w:color w:val="000000" w:themeColor="text1"/>
          <w:sz w:val="24"/>
        </w:rPr>
        <w:t>)</w:t>
      </w:r>
    </w:p>
    <w:p w14:paraId="0B018D28" w14:textId="77777777" w:rsidR="00DD42D6" w:rsidRPr="008177A5" w:rsidRDefault="00DD42D6" w:rsidP="008177A5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5590EF6E" w14:textId="77777777" w:rsidR="0083030E" w:rsidRPr="008177A5" w:rsidRDefault="0083030E" w:rsidP="008177A5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343E2145" w14:textId="77777777" w:rsidR="00C75A6B" w:rsidRPr="008177A5" w:rsidRDefault="001A6F01" w:rsidP="008177A5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291FB495" w14:textId="77777777" w:rsidR="00F51262" w:rsidRPr="008177A5" w:rsidRDefault="00F51262" w:rsidP="008177A5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8177A5" w:rsidRDefault="003F2E68" w:rsidP="008177A5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8177A5" w:rsidRDefault="003F2E68" w:rsidP="008177A5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77777777" w:rsidR="00B65807" w:rsidRPr="008177A5" w:rsidRDefault="003F2E68" w:rsidP="008177A5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8177A5">
        <w:rPr>
          <w:rFonts w:ascii="Times New Roman" w:hAnsi="Times New Roman"/>
          <w:color w:val="000000" w:themeColor="text1"/>
          <w:sz w:val="24"/>
        </w:rPr>
        <w:t>ch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Start"/>
      <w:r w:rsidRPr="008177A5">
        <w:rPr>
          <w:rFonts w:ascii="Times New Roman" w:hAnsi="Times New Roman"/>
          <w:color w:val="000000" w:themeColor="text1"/>
          <w:sz w:val="24"/>
        </w:rPr>
        <w:t xml:space="preserve">warunkach, 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</w:t>
      </w:r>
      <w:proofErr w:type="gramEnd"/>
      <w:r w:rsidR="00D34406">
        <w:rPr>
          <w:rFonts w:ascii="Times New Roman" w:hAnsi="Times New Roman"/>
          <w:color w:val="000000" w:themeColor="text1"/>
          <w:sz w:val="24"/>
        </w:rPr>
        <w:t xml:space="preserve">   </w:t>
      </w:r>
      <w:r w:rsidRPr="008177A5">
        <w:rPr>
          <w:rFonts w:ascii="Times New Roman" w:hAnsi="Times New Roman"/>
          <w:color w:val="000000" w:themeColor="text1"/>
          <w:sz w:val="24"/>
        </w:rPr>
        <w:t>w miejscu i terminie wskazanym przez Zamawiającego,</w:t>
      </w:r>
    </w:p>
    <w:p w14:paraId="12E40522" w14:textId="77777777" w:rsidR="00B65807" w:rsidRPr="008177A5" w:rsidRDefault="003F2E68" w:rsidP="008177A5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77777777" w:rsidR="00B65807" w:rsidRPr="008177A5" w:rsidRDefault="003A6BB3" w:rsidP="008177A5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8177A5">
        <w:rPr>
          <w:rFonts w:ascii="Times New Roman" w:hAnsi="Times New Roman"/>
          <w:color w:val="000000" w:themeColor="text1"/>
          <w:sz w:val="24"/>
        </w:rPr>
        <w:t>n</w:t>
      </w:r>
      <w:r w:rsidR="00DE431E" w:rsidRPr="008177A5">
        <w:rPr>
          <w:rFonts w:ascii="Times New Roman" w:hAnsi="Times New Roman"/>
          <w:color w:val="000000" w:themeColor="text1"/>
          <w:sz w:val="24"/>
        </w:rPr>
        <w:t>ej</w:t>
      </w:r>
      <w:r w:rsidR="001A4EBD"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DD42D6" w:rsidRPr="008177A5">
        <w:rPr>
          <w:rFonts w:ascii="Times New Roman" w:hAnsi="Times New Roman"/>
          <w:b/>
          <w:color w:val="000000" w:themeColor="text1"/>
          <w:sz w:val="24"/>
        </w:rPr>
        <w:t xml:space="preserve">Cenie </w:t>
      </w:r>
      <w:r w:rsidR="00C76753" w:rsidRPr="008177A5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8177A5">
        <w:rPr>
          <w:rFonts w:ascii="Times New Roman" w:hAnsi="Times New Roman"/>
          <w:color w:val="000000" w:themeColor="text1"/>
          <w:sz w:val="24"/>
        </w:rPr>
        <w:t>koszty bezpośrednie i pośrednie, jakie uważamy za niezbędne do</w:t>
      </w:r>
      <w:r w:rsidR="00E21AAE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poniesienia dla</w:t>
      </w:r>
      <w:r w:rsidR="00EC4757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>W </w:t>
      </w:r>
      <w:r w:rsidR="00DD42D6" w:rsidRPr="008177A5">
        <w:rPr>
          <w:rFonts w:ascii="Times New Roman" w:eastAsia="MS Mincho" w:hAnsi="Times New Roman"/>
          <w:b/>
          <w:color w:val="000000" w:themeColor="text1"/>
          <w:sz w:val="24"/>
        </w:rPr>
        <w:t>Cenie brutto</w:t>
      </w:r>
      <w:r w:rsidR="00C76753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8177A5" w:rsidRDefault="00B65807" w:rsidP="008177A5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8177A5">
        <w:rPr>
          <w:rFonts w:ascii="Times New Roman" w:hAnsi="Times New Roman"/>
          <w:color w:val="000000" w:themeColor="text1"/>
          <w:sz w:val="24"/>
        </w:rPr>
        <w:t>3</w:t>
      </w:r>
      <w:r w:rsidRPr="008177A5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wraz z</w:t>
      </w:r>
      <w:r w:rsidR="008F2341" w:rsidRPr="008177A5">
        <w:rPr>
          <w:rFonts w:ascii="Times New Roman" w:hAnsi="Times New Roman"/>
          <w:color w:val="000000" w:themeColor="text1"/>
          <w:sz w:val="24"/>
        </w:rPr>
        <w:t> </w:t>
      </w:r>
      <w:r w:rsidR="001A4CCF" w:rsidRPr="008177A5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8177A5" w:rsidRDefault="004A3B5B" w:rsidP="008177A5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8177A5">
        <w:rPr>
          <w:rFonts w:ascii="Times New Roman" w:hAnsi="Times New Roman"/>
          <w:color w:val="000000" w:themeColor="text1"/>
          <w:sz w:val="24"/>
        </w:rPr>
        <w:t>akceptujemy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8177A5" w:rsidRDefault="00CE3337" w:rsidP="008177A5">
      <w:pPr>
        <w:numPr>
          <w:ilvl w:val="1"/>
          <w:numId w:val="18"/>
        </w:numPr>
        <w:tabs>
          <w:tab w:val="clear" w:pos="1440"/>
          <w:tab w:val="num" w:pos="709"/>
        </w:tabs>
        <w:spacing w:line="240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8177A5" w:rsidRDefault="00B65807" w:rsidP="008177A5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8177A5" w:rsidRDefault="00B65807" w:rsidP="008177A5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8177A5" w:rsidRDefault="00B65807" w:rsidP="008177A5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Default="00E53CC4" w:rsidP="008177A5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>
        <w:rPr>
          <w:rFonts w:ascii="Times New Roman" w:hAnsi="Times New Roman"/>
          <w:color w:val="000000" w:themeColor="text1"/>
          <w:sz w:val="24"/>
        </w:rPr>
        <w:t>:</w:t>
      </w:r>
    </w:p>
    <w:p w14:paraId="6BB8051E" w14:textId="6D03B0C7" w:rsidR="00F76D3C" w:rsidRPr="00C673C1" w:rsidRDefault="00F76D3C" w:rsidP="00F76D3C">
      <w:pPr>
        <w:tabs>
          <w:tab w:val="num" w:pos="2268"/>
          <w:tab w:val="left" w:pos="6804"/>
        </w:tabs>
        <w:spacing w:line="276" w:lineRule="auto"/>
        <w:ind w:left="357" w:firstLine="6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mikro       </w:t>
      </w:r>
      <w:r w:rsidRPr="00C673C1">
        <w:rPr>
          <w:rFonts w:ascii="Times New Roman" w:hAnsi="Times New Roman"/>
          <w:color w:val="000000" w:themeColor="text1"/>
          <w:sz w:val="24"/>
        </w:rPr>
        <w:sym w:font="Symbol" w:char="F07F"/>
      </w:r>
      <w:r w:rsidRPr="00C673C1">
        <w:rPr>
          <w:rFonts w:ascii="Times New Roman" w:hAnsi="Times New Roman"/>
          <w:color w:val="000000" w:themeColor="text1"/>
          <w:sz w:val="24"/>
        </w:rPr>
        <w:t xml:space="preserve"> TAK</w:t>
      </w:r>
      <w:r w:rsidRPr="00C673C1">
        <w:rPr>
          <w:rFonts w:ascii="Times New Roman" w:hAnsi="Times New Roman"/>
          <w:color w:val="000000" w:themeColor="text1"/>
          <w:sz w:val="24"/>
        </w:rPr>
        <w:tab/>
      </w:r>
      <w:r w:rsidRPr="00C673C1">
        <w:rPr>
          <w:rFonts w:ascii="Times New Roman" w:hAnsi="Times New Roman"/>
          <w:color w:val="000000" w:themeColor="text1"/>
          <w:sz w:val="24"/>
        </w:rPr>
        <w:sym w:font="Symbol" w:char="F07F"/>
      </w:r>
      <w:r w:rsidRPr="00C673C1">
        <w:rPr>
          <w:rFonts w:ascii="Times New Roman" w:hAnsi="Times New Roman"/>
          <w:color w:val="000000" w:themeColor="text1"/>
          <w:sz w:val="24"/>
        </w:rPr>
        <w:t xml:space="preserve"> NIE</w:t>
      </w:r>
    </w:p>
    <w:p w14:paraId="0DA948C3" w14:textId="41A1ABA4" w:rsidR="00F76D3C" w:rsidRPr="00C673C1" w:rsidRDefault="00F76D3C" w:rsidP="008177A5">
      <w:pPr>
        <w:tabs>
          <w:tab w:val="left" w:pos="6804"/>
          <w:tab w:val="left" w:pos="8789"/>
        </w:tabs>
        <w:spacing w:line="276" w:lineRule="auto"/>
        <w:ind w:firstLine="6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</w:t>
      </w:r>
      <w:r w:rsidR="00E53CC4" w:rsidRPr="008177A5">
        <w:rPr>
          <w:rFonts w:ascii="Times New Roman" w:hAnsi="Times New Roman"/>
          <w:color w:val="000000" w:themeColor="text1"/>
          <w:sz w:val="24"/>
        </w:rPr>
        <w:t>małych</w:t>
      </w:r>
      <w:r>
        <w:rPr>
          <w:rFonts w:ascii="Times New Roman" w:hAnsi="Times New Roman"/>
          <w:color w:val="000000" w:themeColor="text1"/>
          <w:sz w:val="24"/>
        </w:rPr>
        <w:t xml:space="preserve">     </w:t>
      </w:r>
      <w:r w:rsidRPr="00C673C1">
        <w:rPr>
          <w:rFonts w:ascii="Times New Roman" w:hAnsi="Times New Roman"/>
          <w:color w:val="000000" w:themeColor="text1"/>
          <w:sz w:val="24"/>
        </w:rPr>
        <w:sym w:font="Symbol" w:char="F07F"/>
      </w:r>
      <w:r w:rsidRPr="00C673C1">
        <w:rPr>
          <w:rFonts w:ascii="Times New Roman" w:hAnsi="Times New Roman"/>
          <w:color w:val="000000" w:themeColor="text1"/>
          <w:sz w:val="24"/>
        </w:rPr>
        <w:t xml:space="preserve"> TAK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  <w:r w:rsidRPr="00C673C1">
        <w:rPr>
          <w:rFonts w:ascii="Times New Roman" w:hAnsi="Times New Roman"/>
          <w:color w:val="000000" w:themeColor="text1"/>
          <w:sz w:val="24"/>
        </w:rPr>
        <w:sym w:font="Symbol" w:char="F07F"/>
      </w:r>
      <w:r w:rsidRPr="00C673C1">
        <w:rPr>
          <w:rFonts w:ascii="Times New Roman" w:hAnsi="Times New Roman"/>
          <w:color w:val="000000" w:themeColor="text1"/>
          <w:sz w:val="24"/>
        </w:rPr>
        <w:t xml:space="preserve"> NIE</w:t>
      </w:r>
    </w:p>
    <w:p w14:paraId="325913DE" w14:textId="72429B66" w:rsidR="00F76D3C" w:rsidRPr="00C673C1" w:rsidRDefault="00E53CC4" w:rsidP="00F76D3C">
      <w:pPr>
        <w:tabs>
          <w:tab w:val="num" w:pos="2268"/>
          <w:tab w:val="left" w:pos="6804"/>
        </w:tabs>
        <w:spacing w:line="276" w:lineRule="auto"/>
        <w:ind w:left="357" w:firstLine="69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średnich</w:t>
      </w:r>
      <w:r w:rsidR="00F76D3C">
        <w:rPr>
          <w:rFonts w:ascii="Times New Roman" w:hAnsi="Times New Roman"/>
          <w:color w:val="000000" w:themeColor="text1"/>
          <w:sz w:val="24"/>
        </w:rPr>
        <w:t xml:space="preserve">   </w:t>
      </w:r>
      <w:r w:rsidR="00F76D3C" w:rsidRPr="00C673C1">
        <w:rPr>
          <w:rFonts w:ascii="Times New Roman" w:hAnsi="Times New Roman"/>
          <w:color w:val="000000" w:themeColor="text1"/>
          <w:sz w:val="24"/>
        </w:rPr>
        <w:sym w:font="Symbol" w:char="F07F"/>
      </w:r>
      <w:r w:rsidR="00F76D3C" w:rsidRPr="00C673C1">
        <w:rPr>
          <w:rFonts w:ascii="Times New Roman" w:hAnsi="Times New Roman"/>
          <w:color w:val="000000" w:themeColor="text1"/>
          <w:sz w:val="24"/>
        </w:rPr>
        <w:t xml:space="preserve"> TAK</w:t>
      </w:r>
      <w:r w:rsidR="00F76D3C" w:rsidRPr="00C673C1">
        <w:rPr>
          <w:rFonts w:ascii="Times New Roman" w:hAnsi="Times New Roman"/>
          <w:color w:val="000000" w:themeColor="text1"/>
          <w:sz w:val="24"/>
        </w:rPr>
        <w:tab/>
      </w:r>
      <w:r w:rsidR="00F76D3C" w:rsidRPr="00C673C1">
        <w:rPr>
          <w:rFonts w:ascii="Times New Roman" w:hAnsi="Times New Roman"/>
          <w:color w:val="000000" w:themeColor="text1"/>
          <w:sz w:val="24"/>
        </w:rPr>
        <w:sym w:font="Symbol" w:char="F07F"/>
      </w:r>
      <w:r w:rsidR="00F76D3C" w:rsidRPr="00C673C1">
        <w:rPr>
          <w:rFonts w:ascii="Times New Roman" w:hAnsi="Times New Roman"/>
          <w:color w:val="000000" w:themeColor="text1"/>
          <w:sz w:val="24"/>
        </w:rPr>
        <w:t xml:space="preserve"> NIE</w:t>
      </w:r>
    </w:p>
    <w:p w14:paraId="1E5BF9E0" w14:textId="6302F9FC" w:rsidR="00E53CC4" w:rsidRPr="008177A5" w:rsidRDefault="00E53CC4" w:rsidP="008177A5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Pr="008177A5">
        <w:rPr>
          <w:rFonts w:ascii="Times New Roman" w:hAnsi="Times New Roman"/>
          <w:color w:val="000000" w:themeColor="text1"/>
          <w:sz w:val="24"/>
        </w:rPr>
        <w:t xml:space="preserve">UE)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 </w:t>
      </w:r>
      <w:proofErr w:type="gramEnd"/>
      <w:r w:rsidR="00F76D3C">
        <w:rPr>
          <w:rFonts w:ascii="Times New Roman" w:hAnsi="Times New Roman"/>
          <w:color w:val="000000" w:themeColor="text1"/>
          <w:sz w:val="24"/>
        </w:rPr>
        <w:t xml:space="preserve">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8177A5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Pr="008177A5" w:rsidRDefault="00F76D3C" w:rsidP="008177A5">
      <w:pPr>
        <w:tabs>
          <w:tab w:val="num" w:pos="2268"/>
          <w:tab w:val="left" w:pos="6804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8177A5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35156F9D" w14:textId="77777777" w:rsidR="00B65807" w:rsidRPr="008177A5" w:rsidRDefault="00B65807" w:rsidP="00335349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before="108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lastRenderedPageBreak/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77777777" w:rsidR="00B65807" w:rsidRPr="008177A5" w:rsidRDefault="00B65807" w:rsidP="008177A5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Cs w:val="20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(data)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(pieczęć i podpis osób/osoby uprawnionej do reprezentowania</w:t>
      </w:r>
      <w:r w:rsidRPr="008177A5">
        <w:rPr>
          <w:rFonts w:ascii="Times New Roman" w:hAnsi="Times New Roman"/>
          <w:i/>
          <w:color w:val="000000" w:themeColor="text1"/>
          <w:szCs w:val="20"/>
        </w:rPr>
        <w:br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  <w:t>Wykonawcy i składania oświadczeń woli w jego imieniu)</w:t>
      </w:r>
    </w:p>
    <w:p w14:paraId="2EA0533B" w14:textId="77777777" w:rsidR="00CC2706" w:rsidRPr="008177A5" w:rsidRDefault="00CC2706" w:rsidP="00335349">
      <w:pPr>
        <w:tabs>
          <w:tab w:val="center" w:pos="1260"/>
          <w:tab w:val="center" w:pos="6237"/>
        </w:tabs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8177A5" w:rsidRDefault="00B65807" w:rsidP="008177A5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8177A5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8177A5">
        <w:rPr>
          <w:rFonts w:ascii="Times New Roman" w:hAnsi="Times New Roman"/>
          <w:b/>
          <w:color w:val="000000" w:themeColor="text1"/>
          <w:sz w:val="24"/>
        </w:rPr>
        <w:t>s</w:t>
      </w:r>
      <w:r w:rsidRPr="008177A5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8177A5" w:rsidRDefault="00B65807" w:rsidP="008177A5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8177A5" w:rsidRDefault="00DE431E" w:rsidP="008177A5">
      <w:pPr>
        <w:spacing w:line="240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w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8177A5" w:rsidSect="00F47B33">
      <w:footerReference w:type="default" r:id="rId8"/>
      <w:footerReference w:type="first" r:id="rId9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6A2C1" w14:textId="77777777" w:rsidR="0039557F" w:rsidRDefault="0039557F">
      <w:r>
        <w:separator/>
      </w:r>
    </w:p>
  </w:endnote>
  <w:endnote w:type="continuationSeparator" w:id="0">
    <w:p w14:paraId="5D212B85" w14:textId="77777777" w:rsidR="0039557F" w:rsidRDefault="0039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77777777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1F7290" w:rsidRPr="001F7290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77777777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1F7290" w:rsidRPr="001F7290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663F" w14:textId="77777777" w:rsidR="0039557F" w:rsidRDefault="0039557F">
      <w:r>
        <w:separator/>
      </w:r>
    </w:p>
  </w:footnote>
  <w:footnote w:type="continuationSeparator" w:id="0">
    <w:p w14:paraId="0B2A564F" w14:textId="77777777" w:rsidR="0039557F" w:rsidRDefault="00395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4741074">
    <w:abstractNumId w:val="13"/>
  </w:num>
  <w:num w:numId="2" w16cid:durableId="2059891870">
    <w:abstractNumId w:val="9"/>
  </w:num>
  <w:num w:numId="3" w16cid:durableId="1407845792">
    <w:abstractNumId w:val="21"/>
  </w:num>
  <w:num w:numId="4" w16cid:durableId="1212573145">
    <w:abstractNumId w:val="17"/>
  </w:num>
  <w:num w:numId="5" w16cid:durableId="99183692">
    <w:abstractNumId w:val="22"/>
  </w:num>
  <w:num w:numId="6" w16cid:durableId="1864898818">
    <w:abstractNumId w:val="28"/>
  </w:num>
  <w:num w:numId="7" w16cid:durableId="2107728206">
    <w:abstractNumId w:val="20"/>
  </w:num>
  <w:num w:numId="8" w16cid:durableId="659578286">
    <w:abstractNumId w:val="6"/>
  </w:num>
  <w:num w:numId="9" w16cid:durableId="1927183717">
    <w:abstractNumId w:val="25"/>
  </w:num>
  <w:num w:numId="10" w16cid:durableId="428352663">
    <w:abstractNumId w:val="10"/>
  </w:num>
  <w:num w:numId="11" w16cid:durableId="1455052695">
    <w:abstractNumId w:val="24"/>
  </w:num>
  <w:num w:numId="12" w16cid:durableId="1394037332">
    <w:abstractNumId w:val="8"/>
  </w:num>
  <w:num w:numId="13" w16cid:durableId="1618218801">
    <w:abstractNumId w:val="18"/>
  </w:num>
  <w:num w:numId="14" w16cid:durableId="838080090">
    <w:abstractNumId w:val="19"/>
  </w:num>
  <w:num w:numId="15" w16cid:durableId="677778536">
    <w:abstractNumId w:val="15"/>
  </w:num>
  <w:num w:numId="16" w16cid:durableId="886532920">
    <w:abstractNumId w:val="16"/>
  </w:num>
  <w:num w:numId="17" w16cid:durableId="1354457228">
    <w:abstractNumId w:val="7"/>
  </w:num>
  <w:num w:numId="18" w16cid:durableId="887376149">
    <w:abstractNumId w:val="27"/>
  </w:num>
  <w:num w:numId="19" w16cid:durableId="578977207">
    <w:abstractNumId w:val="14"/>
  </w:num>
  <w:num w:numId="20" w16cid:durableId="481703391">
    <w:abstractNumId w:val="26"/>
  </w:num>
  <w:num w:numId="21" w16cid:durableId="1810241399">
    <w:abstractNumId w:val="12"/>
  </w:num>
  <w:num w:numId="22" w16cid:durableId="1064717243">
    <w:abstractNumId w:val="5"/>
  </w:num>
  <w:num w:numId="23" w16cid:durableId="121400687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2F3E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27DC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5C3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290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36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0CF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57F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5F9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237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C9C"/>
    <w:rsid w:val="004E4521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9AA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CFA"/>
    <w:rsid w:val="00557EAF"/>
    <w:rsid w:val="0056084E"/>
    <w:rsid w:val="00560930"/>
    <w:rsid w:val="00560A36"/>
    <w:rsid w:val="0056203B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3E4"/>
    <w:rsid w:val="00574683"/>
    <w:rsid w:val="005760B0"/>
    <w:rsid w:val="005763BE"/>
    <w:rsid w:val="005764FF"/>
    <w:rsid w:val="005772CA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66C"/>
    <w:rsid w:val="005F0C19"/>
    <w:rsid w:val="005F1181"/>
    <w:rsid w:val="005F1640"/>
    <w:rsid w:val="005F3367"/>
    <w:rsid w:val="005F3BEB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77C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A28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DFD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52A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ED7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377D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5B83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3E05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659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4E8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C9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0D9A"/>
    <w:rsid w:val="00CF2A22"/>
    <w:rsid w:val="00CF30D2"/>
    <w:rsid w:val="00CF3EC6"/>
    <w:rsid w:val="00CF4311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71A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46AF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33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03F6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19A1"/>
    <w:rsid w:val="00FB2027"/>
    <w:rsid w:val="00FB208A"/>
    <w:rsid w:val="00FB2317"/>
    <w:rsid w:val="00FB23FB"/>
    <w:rsid w:val="00FB2949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A884-1E89-4244-8582-2F86D621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697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60</cp:revision>
  <cp:lastPrinted>2021-06-09T11:39:00Z</cp:lastPrinted>
  <dcterms:created xsi:type="dcterms:W3CDTF">2020-07-07T11:23:00Z</dcterms:created>
  <dcterms:modified xsi:type="dcterms:W3CDTF">2025-10-07T09:30:00Z</dcterms:modified>
</cp:coreProperties>
</file>